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8FF" w:rsidRDefault="007858FF" w:rsidP="007858FF">
      <w:pPr>
        <w:spacing w:line="440" w:lineRule="exact"/>
        <w:rPr>
          <w:rFonts w:ascii="黑体" w:eastAsia="黑体" w:hAnsi="宋体"/>
          <w:sz w:val="24"/>
        </w:rPr>
      </w:pPr>
      <w:r>
        <w:rPr>
          <w:rFonts w:hint="eastAsia"/>
          <w:sz w:val="28"/>
        </w:rPr>
        <w:t>附件</w:t>
      </w:r>
      <w:r>
        <w:rPr>
          <w:sz w:val="28"/>
        </w:rPr>
        <w:t>4</w:t>
      </w:r>
      <w:r>
        <w:rPr>
          <w:rFonts w:hint="eastAsia"/>
          <w:sz w:val="28"/>
        </w:rPr>
        <w:t>：</w:t>
      </w:r>
    </w:p>
    <w:p w:rsidR="007858FF" w:rsidRDefault="007858FF" w:rsidP="007858FF">
      <w:pPr>
        <w:spacing w:line="440" w:lineRule="exact"/>
        <w:jc w:val="center"/>
        <w:outlineLvl w:val="0"/>
        <w:rPr>
          <w:rFonts w:ascii="宋体" w:cs="宋体"/>
          <w:b/>
          <w:bCs/>
          <w:sz w:val="32"/>
          <w:szCs w:val="32"/>
        </w:rPr>
      </w:pPr>
      <w:r>
        <w:rPr>
          <w:rFonts w:ascii="宋体" w:hAnsi="宋体" w:cs="宋体"/>
          <w:b/>
          <w:bCs/>
          <w:sz w:val="32"/>
          <w:szCs w:val="32"/>
        </w:rPr>
        <w:t>2018</w:t>
      </w:r>
      <w:r>
        <w:rPr>
          <w:rFonts w:ascii="宋体" w:hAnsi="宋体" w:cs="宋体" w:hint="eastAsia"/>
          <w:b/>
          <w:bCs/>
          <w:sz w:val="32"/>
          <w:szCs w:val="32"/>
        </w:rPr>
        <w:t>年研究生入学考试自命题科目考试大纲</w:t>
      </w:r>
    </w:p>
    <w:p w:rsidR="007858FF" w:rsidRDefault="007858FF" w:rsidP="007858FF">
      <w:pPr>
        <w:spacing w:line="440" w:lineRule="exact"/>
        <w:jc w:val="center"/>
        <w:outlineLvl w:val="0"/>
        <w:rPr>
          <w:rFonts w:ascii="宋体" w:cs="宋体"/>
          <w:b/>
          <w:bCs/>
          <w:sz w:val="32"/>
          <w:szCs w:val="32"/>
        </w:rPr>
      </w:pPr>
    </w:p>
    <w:p w:rsidR="007858FF" w:rsidRDefault="007858FF" w:rsidP="007858FF">
      <w:pPr>
        <w:adjustRightInd w:val="0"/>
        <w:snapToGrid w:val="0"/>
        <w:rPr>
          <w:rFonts w:ascii="宋体"/>
          <w:sz w:val="28"/>
        </w:rPr>
      </w:pPr>
      <w:r>
        <w:rPr>
          <w:rFonts w:ascii="宋体" w:hAnsi="宋体" w:hint="eastAsia"/>
          <w:b/>
          <w:sz w:val="24"/>
        </w:rPr>
        <w:t>考试科目代码：</w:t>
      </w:r>
      <w:r w:rsidR="00E25AD4">
        <w:rPr>
          <w:rFonts w:ascii="宋体" w:hAnsi="宋体" w:hint="eastAsia"/>
          <w:b/>
          <w:sz w:val="24"/>
        </w:rPr>
        <w:t>8</w:t>
      </w:r>
      <w:r w:rsidR="00CD44C4">
        <w:rPr>
          <w:rFonts w:ascii="宋体" w:hAnsi="宋体" w:hint="eastAsia"/>
          <w:b/>
          <w:sz w:val="24"/>
        </w:rPr>
        <w:t>34</w:t>
      </w:r>
      <w:r>
        <w:rPr>
          <w:rFonts w:ascii="宋体" w:hAnsi="宋体"/>
          <w:b/>
          <w:sz w:val="24"/>
        </w:rPr>
        <w:t xml:space="preserve">     </w:t>
      </w:r>
      <w:r>
        <w:rPr>
          <w:rFonts w:ascii="宋体" w:hAnsi="宋体" w:hint="eastAsia"/>
          <w:b/>
          <w:sz w:val="24"/>
        </w:rPr>
        <w:t>考试科目名称</w:t>
      </w:r>
      <w:r>
        <w:rPr>
          <w:rFonts w:ascii="宋体" w:hAnsi="宋体"/>
          <w:b/>
          <w:sz w:val="24"/>
        </w:rPr>
        <w:t>:</w:t>
      </w:r>
      <w:r w:rsidRPr="00752002">
        <w:rPr>
          <w:rFonts w:ascii="隶书" w:eastAsia="隶书" w:hint="eastAsia"/>
          <w:sz w:val="32"/>
          <w:szCs w:val="32"/>
        </w:rPr>
        <w:t xml:space="preserve"> </w:t>
      </w:r>
      <w:r w:rsidRPr="00752002">
        <w:rPr>
          <w:rFonts w:ascii="宋体" w:hAnsi="宋体" w:hint="eastAsia"/>
          <w:b/>
          <w:sz w:val="24"/>
        </w:rPr>
        <w:t>俄语专业基础知识</w:t>
      </w:r>
      <w:r w:rsidRPr="00752002">
        <w:rPr>
          <w:rFonts w:asciiTheme="minorEastAsia" w:eastAsiaTheme="minorEastAsia" w:hAnsiTheme="minorEastAsia"/>
          <w:b/>
          <w:sz w:val="24"/>
        </w:rPr>
        <w:t xml:space="preserve"> </w:t>
      </w:r>
      <w:r w:rsidR="00E25AD4">
        <w:rPr>
          <w:rFonts w:asciiTheme="minorEastAsia" w:eastAsiaTheme="minorEastAsia" w:hAnsiTheme="minorEastAsia" w:hint="eastAsia"/>
          <w:b/>
          <w:sz w:val="24"/>
        </w:rPr>
        <w:t>（俄罗斯概况、俄罗斯语言文化、俄苏文学）</w:t>
      </w:r>
      <w:r w:rsidRPr="00752002">
        <w:rPr>
          <w:rFonts w:asciiTheme="minorEastAsia" w:eastAsiaTheme="minorEastAsia" w:hAnsiTheme="minorEastAsia"/>
          <w:b/>
          <w:sz w:val="24"/>
        </w:rPr>
        <w:t xml:space="preserve"> </w:t>
      </w:r>
      <w:r>
        <w:rPr>
          <w:rFonts w:ascii="宋体" w:hAnsi="宋体"/>
          <w:b/>
          <w:sz w:val="24"/>
        </w:rPr>
        <w:t xml:space="preserve"> </w:t>
      </w:r>
      <w:r>
        <w:rPr>
          <w:rFonts w:ascii="宋体" w:hAnsi="宋体"/>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7858FF" w:rsidTr="00B74E17">
        <w:tc>
          <w:tcPr>
            <w:tcW w:w="9180" w:type="dxa"/>
          </w:tcPr>
          <w:p w:rsidR="007858FF" w:rsidRDefault="007858FF" w:rsidP="00B74E17">
            <w:pPr>
              <w:spacing w:line="380" w:lineRule="exact"/>
              <w:rPr>
                <w:sz w:val="24"/>
              </w:rPr>
            </w:pPr>
            <w:r>
              <w:rPr>
                <w:rFonts w:hint="eastAsia"/>
                <w:sz w:val="24"/>
              </w:rPr>
              <w:t>第一部分</w:t>
            </w:r>
            <w:r>
              <w:rPr>
                <w:rFonts w:hint="eastAsia"/>
                <w:sz w:val="24"/>
              </w:rPr>
              <w:t xml:space="preserve"> </w:t>
            </w:r>
            <w:r>
              <w:rPr>
                <w:rFonts w:hint="eastAsia"/>
                <w:sz w:val="24"/>
              </w:rPr>
              <w:t>俄罗斯文学史</w:t>
            </w:r>
            <w:r>
              <w:rPr>
                <w:rFonts w:ascii="宋体" w:hAnsi="宋体" w:hint="eastAsia"/>
                <w:sz w:val="24"/>
              </w:rPr>
              <w:t>考试内容范围</w:t>
            </w:r>
            <w:r>
              <w:rPr>
                <w:rFonts w:ascii="宋体" w:hAnsi="宋体"/>
                <w:sz w:val="24"/>
              </w:rPr>
              <w:t>:</w:t>
            </w:r>
          </w:p>
          <w:p w:rsidR="007858FF" w:rsidRDefault="007858FF" w:rsidP="00B74E17">
            <w:pPr>
              <w:rPr>
                <w:rFonts w:ascii="宋体"/>
                <w:sz w:val="24"/>
              </w:rPr>
            </w:pPr>
          </w:p>
          <w:p w:rsidR="007858FF" w:rsidRDefault="007858FF" w:rsidP="00B74E17">
            <w:pPr>
              <w:numPr>
                <w:ilvl w:val="0"/>
                <w:numId w:val="1"/>
              </w:numPr>
              <w:tabs>
                <w:tab w:val="left" w:pos="480"/>
              </w:tabs>
              <w:spacing w:line="380" w:lineRule="exact"/>
              <w:rPr>
                <w:rFonts w:ascii="宋体" w:hAnsi="宋体"/>
                <w:szCs w:val="21"/>
              </w:rPr>
            </w:pPr>
            <w:r>
              <w:rPr>
                <w:rFonts w:ascii="宋体" w:hAnsi="宋体" w:hint="eastAsia"/>
                <w:szCs w:val="21"/>
              </w:rPr>
              <w:t>俄罗斯文学常识知识</w:t>
            </w:r>
          </w:p>
          <w:p w:rsidR="007858FF" w:rsidRDefault="007858FF" w:rsidP="00B74E17">
            <w:pPr>
              <w:numPr>
                <w:ilvl w:val="0"/>
                <w:numId w:val="2"/>
              </w:numPr>
              <w:tabs>
                <w:tab w:val="left" w:pos="315"/>
              </w:tabs>
              <w:spacing w:line="380" w:lineRule="exact"/>
              <w:ind w:left="735"/>
              <w:rPr>
                <w:rFonts w:ascii="宋体" w:hAnsi="宋体"/>
                <w:szCs w:val="21"/>
              </w:rPr>
            </w:pPr>
            <w:r>
              <w:rPr>
                <w:rFonts w:ascii="宋体" w:hAnsi="宋体" w:hint="eastAsia"/>
                <w:szCs w:val="21"/>
              </w:rPr>
              <w:t>要求考生</w:t>
            </w:r>
            <w:r>
              <w:rPr>
                <w:rFonts w:hint="eastAsia"/>
              </w:rPr>
              <w:t>考生熟练、准确掌握</w:t>
            </w:r>
            <w:r>
              <w:rPr>
                <w:rFonts w:hint="eastAsia"/>
              </w:rPr>
              <w:t>19</w:t>
            </w:r>
            <w:r>
              <w:rPr>
                <w:rFonts w:hint="eastAsia"/>
              </w:rPr>
              <w:t>及</w:t>
            </w:r>
            <w:r>
              <w:rPr>
                <w:rFonts w:hint="eastAsia"/>
              </w:rPr>
              <w:t>20</w:t>
            </w:r>
            <w:r>
              <w:rPr>
                <w:rFonts w:hint="eastAsia"/>
              </w:rPr>
              <w:t>世纪俄罗斯文学发展的基本常识。</w:t>
            </w:r>
          </w:p>
          <w:p w:rsidR="007858FF" w:rsidRDefault="006671B8" w:rsidP="00B74E17">
            <w:pPr>
              <w:numPr>
                <w:ilvl w:val="0"/>
                <w:numId w:val="2"/>
              </w:numPr>
              <w:tabs>
                <w:tab w:val="left" w:pos="315"/>
              </w:tabs>
              <w:spacing w:line="380" w:lineRule="exact"/>
              <w:ind w:left="735"/>
              <w:rPr>
                <w:rFonts w:ascii="宋体" w:hAnsi="宋体"/>
                <w:szCs w:val="21"/>
              </w:rPr>
            </w:pPr>
            <w:r>
              <w:rPr>
                <w:rFonts w:ascii="宋体" w:hAnsi="宋体" w:hint="eastAsia"/>
                <w:szCs w:val="21"/>
              </w:rPr>
              <w:t>要求考生了解</w:t>
            </w:r>
            <w:r w:rsidR="007858FF">
              <w:rPr>
                <w:rFonts w:ascii="宋体" w:hAnsi="宋体" w:hint="eastAsia"/>
                <w:szCs w:val="21"/>
              </w:rPr>
              <w:t>俄罗斯文学的发展规律与特征。</w:t>
            </w:r>
          </w:p>
          <w:p w:rsidR="007858FF" w:rsidRPr="006671B8" w:rsidRDefault="007858FF" w:rsidP="00B74E17">
            <w:pPr>
              <w:spacing w:line="380" w:lineRule="exact"/>
              <w:ind w:left="735"/>
              <w:rPr>
                <w:rFonts w:ascii="宋体" w:hAnsi="宋体"/>
                <w:szCs w:val="21"/>
              </w:rPr>
            </w:pPr>
          </w:p>
          <w:p w:rsidR="007858FF" w:rsidRDefault="007858FF" w:rsidP="00B74E17">
            <w:pPr>
              <w:numPr>
                <w:ilvl w:val="0"/>
                <w:numId w:val="1"/>
              </w:numPr>
              <w:tabs>
                <w:tab w:val="left" w:pos="480"/>
              </w:tabs>
              <w:spacing w:line="380" w:lineRule="exact"/>
              <w:rPr>
                <w:rFonts w:ascii="宋体" w:hAnsi="宋体"/>
                <w:szCs w:val="21"/>
              </w:rPr>
            </w:pPr>
            <w:r>
              <w:rPr>
                <w:rFonts w:ascii="宋体" w:hAnsi="宋体" w:hint="eastAsia"/>
                <w:szCs w:val="21"/>
              </w:rPr>
              <w:t>俄罗斯文学术语</w:t>
            </w:r>
          </w:p>
          <w:p w:rsidR="007858FF" w:rsidRDefault="007858FF" w:rsidP="007858FF">
            <w:pPr>
              <w:numPr>
                <w:ilvl w:val="0"/>
                <w:numId w:val="3"/>
              </w:numPr>
              <w:tabs>
                <w:tab w:val="left" w:pos="315"/>
              </w:tabs>
              <w:spacing w:line="380" w:lineRule="exact"/>
              <w:ind w:left="735"/>
              <w:rPr>
                <w:rFonts w:ascii="宋体" w:hAnsi="宋体"/>
                <w:szCs w:val="21"/>
              </w:rPr>
            </w:pPr>
            <w:r>
              <w:rPr>
                <w:rFonts w:ascii="宋体" w:hAnsi="宋体" w:hint="eastAsia"/>
                <w:szCs w:val="21"/>
              </w:rPr>
              <w:t>要求考生理解文学术语的含义。</w:t>
            </w:r>
          </w:p>
          <w:p w:rsidR="007858FF" w:rsidRDefault="007858FF" w:rsidP="007858FF">
            <w:pPr>
              <w:numPr>
                <w:ilvl w:val="0"/>
                <w:numId w:val="3"/>
              </w:numPr>
              <w:tabs>
                <w:tab w:val="left" w:pos="315"/>
              </w:tabs>
              <w:spacing w:line="380" w:lineRule="exact"/>
              <w:ind w:left="735"/>
              <w:rPr>
                <w:rFonts w:ascii="宋体" w:hAnsi="宋体"/>
                <w:szCs w:val="21"/>
              </w:rPr>
            </w:pPr>
            <w:r>
              <w:rPr>
                <w:rFonts w:ascii="宋体" w:hAnsi="宋体" w:hint="eastAsia"/>
                <w:szCs w:val="21"/>
              </w:rPr>
              <w:t>要求考生能够用俄语准确翻译基本文学术语。</w:t>
            </w:r>
          </w:p>
          <w:p w:rsidR="007858FF" w:rsidRDefault="007858FF" w:rsidP="00B74E17">
            <w:pPr>
              <w:spacing w:line="380" w:lineRule="exact"/>
            </w:pPr>
          </w:p>
          <w:p w:rsidR="007858FF" w:rsidRDefault="007858FF" w:rsidP="00B74E17">
            <w:pPr>
              <w:numPr>
                <w:ilvl w:val="0"/>
                <w:numId w:val="1"/>
              </w:numPr>
              <w:tabs>
                <w:tab w:val="left" w:pos="480"/>
              </w:tabs>
              <w:spacing w:line="380" w:lineRule="exact"/>
              <w:rPr>
                <w:szCs w:val="21"/>
              </w:rPr>
            </w:pPr>
            <w:r>
              <w:rPr>
                <w:rFonts w:hint="eastAsia"/>
                <w:szCs w:val="21"/>
              </w:rPr>
              <w:t>俄罗斯文学现象及作品的认识与鉴赏</w:t>
            </w:r>
          </w:p>
          <w:p w:rsidR="007858FF" w:rsidRDefault="007858FF" w:rsidP="007858FF">
            <w:pPr>
              <w:numPr>
                <w:ilvl w:val="0"/>
                <w:numId w:val="4"/>
              </w:numPr>
              <w:tabs>
                <w:tab w:val="left" w:pos="315"/>
              </w:tabs>
              <w:spacing w:line="380" w:lineRule="exact"/>
              <w:ind w:left="735"/>
            </w:pPr>
            <w:r>
              <w:rPr>
                <w:rFonts w:hint="eastAsia"/>
              </w:rPr>
              <w:t>要求考生了解俄罗斯文学各个流派及代表人物，理解各流派代表作家的代表作品</w:t>
            </w:r>
            <w:r w:rsidR="006671B8">
              <w:rPr>
                <w:rFonts w:hint="eastAsia"/>
              </w:rPr>
              <w:t>。</w:t>
            </w:r>
          </w:p>
          <w:p w:rsidR="007858FF" w:rsidRDefault="007858FF" w:rsidP="00B74E17">
            <w:pPr>
              <w:rPr>
                <w:rFonts w:ascii="宋体"/>
                <w:sz w:val="24"/>
              </w:rPr>
            </w:pPr>
            <w:r>
              <w:rPr>
                <w:rFonts w:hint="eastAsia"/>
              </w:rPr>
              <w:t xml:space="preserve">    2. </w:t>
            </w:r>
            <w:r>
              <w:rPr>
                <w:rFonts w:hint="eastAsia"/>
              </w:rPr>
              <w:t>要求考生能够针对俄罗斯文学中的独特现象、著名作品的主题及其艺术性展开具有逻辑</w:t>
            </w:r>
            <w:r>
              <w:rPr>
                <w:rFonts w:hint="eastAsia"/>
              </w:rPr>
              <w:t xml:space="preserve">  </w:t>
            </w:r>
            <w:r>
              <w:rPr>
                <w:rFonts w:hint="eastAsia"/>
              </w:rPr>
              <w:t>性的论述。</w:t>
            </w:r>
          </w:p>
          <w:p w:rsidR="007858FF" w:rsidRPr="0034009B" w:rsidRDefault="007858FF" w:rsidP="00B74E17">
            <w:pPr>
              <w:rPr>
                <w:rFonts w:ascii="宋体"/>
                <w:sz w:val="24"/>
              </w:rPr>
            </w:pPr>
          </w:p>
          <w:p w:rsidR="007858FF" w:rsidRDefault="007858FF" w:rsidP="00B74E17">
            <w:pPr>
              <w:rPr>
                <w:rFonts w:ascii="宋体" w:hAnsi="宋体"/>
                <w:sz w:val="24"/>
              </w:rPr>
            </w:pPr>
          </w:p>
          <w:p w:rsidR="007858FF" w:rsidRDefault="007858FF" w:rsidP="00B74E17">
            <w:pPr>
              <w:rPr>
                <w:rFonts w:ascii="宋体" w:hAnsi="宋体"/>
                <w:sz w:val="24"/>
              </w:rPr>
            </w:pPr>
            <w:r>
              <w:rPr>
                <w:rFonts w:ascii="宋体" w:hAnsi="宋体" w:hint="eastAsia"/>
                <w:sz w:val="24"/>
              </w:rPr>
              <w:t>第二部分 俄罗斯文化考试内容范围</w:t>
            </w:r>
            <w:r>
              <w:rPr>
                <w:rFonts w:ascii="宋体" w:hAnsi="宋体"/>
                <w:sz w:val="24"/>
              </w:rPr>
              <w:t xml:space="preserve">: </w:t>
            </w:r>
          </w:p>
          <w:p w:rsidR="007858FF" w:rsidRPr="00C505E6" w:rsidRDefault="007858FF" w:rsidP="007858FF">
            <w:pPr>
              <w:numPr>
                <w:ilvl w:val="0"/>
                <w:numId w:val="5"/>
              </w:numPr>
              <w:spacing w:line="380" w:lineRule="exact"/>
              <w:rPr>
                <w:rFonts w:asciiTheme="minorEastAsia" w:eastAsiaTheme="minorEastAsia" w:hAnsiTheme="minorEastAsia"/>
                <w:szCs w:val="21"/>
              </w:rPr>
            </w:pPr>
            <w:r w:rsidRPr="00C505E6">
              <w:rPr>
                <w:rFonts w:asciiTheme="minorEastAsia" w:eastAsiaTheme="minorEastAsia" w:hAnsiTheme="minorEastAsia" w:hint="eastAsia"/>
                <w:szCs w:val="21"/>
              </w:rPr>
              <w:t>俄罗斯的宗教</w:t>
            </w:r>
          </w:p>
          <w:p w:rsidR="007858FF" w:rsidRPr="006671B8" w:rsidRDefault="007858FF" w:rsidP="00B74E17">
            <w:pPr>
              <w:numPr>
                <w:ilvl w:val="1"/>
                <w:numId w:val="5"/>
              </w:numPr>
              <w:spacing w:line="380" w:lineRule="exact"/>
              <w:rPr>
                <w:rFonts w:asciiTheme="minorEastAsia" w:eastAsiaTheme="minorEastAsia" w:hAnsiTheme="minorEastAsia"/>
                <w:szCs w:val="21"/>
              </w:rPr>
            </w:pPr>
            <w:r w:rsidRPr="006671B8">
              <w:rPr>
                <w:rFonts w:asciiTheme="minorEastAsia" w:eastAsiaTheme="minorEastAsia" w:hAnsiTheme="minorEastAsia" w:hint="eastAsia"/>
                <w:szCs w:val="21"/>
              </w:rPr>
              <w:t>要求考生了解</w:t>
            </w:r>
            <w:r w:rsidRPr="006671B8">
              <w:rPr>
                <w:rFonts w:asciiTheme="minorEastAsia" w:eastAsiaTheme="minorEastAsia" w:hAnsiTheme="minorEastAsia" w:cs="Arial" w:hint="eastAsia"/>
                <w:color w:val="333333"/>
                <w:kern w:val="0"/>
                <w:szCs w:val="21"/>
              </w:rPr>
              <w:t>原始宗教信仰（多神教）中蕴含的对大自然力量的原始崇拜和对精灵的崇拜及其对俄罗斯人生活的影响</w:t>
            </w:r>
            <w:r w:rsidR="006671B8">
              <w:rPr>
                <w:rFonts w:asciiTheme="minorEastAsia" w:eastAsiaTheme="minorEastAsia" w:hAnsiTheme="minorEastAsia" w:cs="Arial" w:hint="eastAsia"/>
                <w:color w:val="333333"/>
                <w:kern w:val="0"/>
                <w:szCs w:val="21"/>
              </w:rPr>
              <w:t>。</w:t>
            </w:r>
          </w:p>
          <w:p w:rsidR="007858FF" w:rsidRDefault="007858FF" w:rsidP="007858FF">
            <w:pPr>
              <w:numPr>
                <w:ilvl w:val="1"/>
                <w:numId w:val="5"/>
              </w:numPr>
              <w:spacing w:line="380" w:lineRule="exact"/>
              <w:rPr>
                <w:rFonts w:asciiTheme="minorEastAsia" w:eastAsiaTheme="minorEastAsia" w:hAnsiTheme="minorEastAsia"/>
                <w:szCs w:val="21"/>
              </w:rPr>
            </w:pPr>
            <w:r w:rsidRPr="00C505E6">
              <w:rPr>
                <w:rFonts w:asciiTheme="minorEastAsia" w:eastAsiaTheme="minorEastAsia" w:hAnsiTheme="minorEastAsia" w:hint="eastAsia"/>
                <w:szCs w:val="21"/>
              </w:rPr>
              <w:t>要求考生认识引进东正教的历史意义、俄罗斯东正教的特点及其对俄罗斯文化的影响。</w:t>
            </w:r>
          </w:p>
          <w:p w:rsidR="007858FF" w:rsidRPr="00C505E6" w:rsidRDefault="007858FF" w:rsidP="00B74E17">
            <w:pPr>
              <w:spacing w:line="380" w:lineRule="exact"/>
              <w:ind w:left="735"/>
              <w:rPr>
                <w:rFonts w:asciiTheme="minorEastAsia" w:eastAsiaTheme="minorEastAsia" w:hAnsiTheme="minorEastAsia"/>
                <w:szCs w:val="21"/>
              </w:rPr>
            </w:pPr>
          </w:p>
          <w:p w:rsidR="007858FF" w:rsidRPr="00C505E6" w:rsidRDefault="007858FF" w:rsidP="007858FF">
            <w:pPr>
              <w:numPr>
                <w:ilvl w:val="0"/>
                <w:numId w:val="5"/>
              </w:numPr>
              <w:spacing w:line="380" w:lineRule="exact"/>
              <w:rPr>
                <w:rFonts w:asciiTheme="minorEastAsia" w:eastAsiaTheme="minorEastAsia" w:hAnsiTheme="minorEastAsia"/>
                <w:szCs w:val="21"/>
              </w:rPr>
            </w:pPr>
            <w:r w:rsidRPr="00C505E6">
              <w:rPr>
                <w:rFonts w:asciiTheme="minorEastAsia" w:eastAsiaTheme="minorEastAsia" w:hAnsiTheme="minorEastAsia" w:hint="eastAsia"/>
                <w:szCs w:val="21"/>
              </w:rPr>
              <w:t>俄罗斯的民俗</w:t>
            </w: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1. </w:t>
            </w:r>
            <w:r w:rsidRPr="00C505E6">
              <w:rPr>
                <w:rFonts w:asciiTheme="minorEastAsia" w:eastAsiaTheme="minorEastAsia" w:hAnsiTheme="minorEastAsia" w:hint="eastAsia"/>
                <w:szCs w:val="21"/>
              </w:rPr>
              <w:t>要求考生了解民间口头创作、生活习俗和禁忌</w:t>
            </w:r>
            <w:r w:rsidR="006671B8">
              <w:rPr>
                <w:rFonts w:asciiTheme="minorEastAsia" w:eastAsiaTheme="minorEastAsia" w:hAnsiTheme="minorEastAsia" w:hint="eastAsia"/>
                <w:szCs w:val="21"/>
              </w:rPr>
              <w:t>。</w:t>
            </w: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2. </w:t>
            </w:r>
            <w:r w:rsidRPr="00C505E6">
              <w:rPr>
                <w:rFonts w:asciiTheme="minorEastAsia" w:eastAsiaTheme="minorEastAsia" w:hAnsiTheme="minorEastAsia" w:hint="eastAsia"/>
                <w:szCs w:val="21"/>
              </w:rPr>
              <w:t>要求考生了解衣食住行等生活方式和日常礼仪，理解各种节日的含义</w:t>
            </w:r>
            <w:r w:rsidR="006671B8">
              <w:rPr>
                <w:rFonts w:asciiTheme="minorEastAsia" w:eastAsiaTheme="minorEastAsia" w:hAnsiTheme="minorEastAsia" w:hint="eastAsia"/>
                <w:szCs w:val="21"/>
              </w:rPr>
              <w:t>。</w:t>
            </w: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3. </w:t>
            </w:r>
            <w:r w:rsidRPr="00C505E6">
              <w:rPr>
                <w:rFonts w:asciiTheme="minorEastAsia" w:eastAsiaTheme="minorEastAsia" w:hAnsiTheme="minorEastAsia" w:hint="eastAsia"/>
                <w:szCs w:val="21"/>
              </w:rPr>
              <w:t>了解实用装饰艺术。</w:t>
            </w:r>
          </w:p>
          <w:p w:rsidR="007858FF" w:rsidRDefault="007858FF" w:rsidP="00B74E17">
            <w:pPr>
              <w:spacing w:line="380" w:lineRule="exact"/>
              <w:ind w:left="735"/>
            </w:pPr>
          </w:p>
          <w:p w:rsidR="007858FF" w:rsidRPr="004349C6" w:rsidRDefault="007858FF" w:rsidP="007858FF">
            <w:pPr>
              <w:numPr>
                <w:ilvl w:val="0"/>
                <w:numId w:val="5"/>
              </w:numPr>
              <w:spacing w:line="380" w:lineRule="exact"/>
              <w:rPr>
                <w:szCs w:val="21"/>
              </w:rPr>
            </w:pPr>
            <w:r w:rsidRPr="00571ABF">
              <w:rPr>
                <w:rFonts w:hint="eastAsia"/>
                <w:szCs w:val="21"/>
              </w:rPr>
              <w:t>俄罗斯的艺术</w:t>
            </w:r>
          </w:p>
          <w:p w:rsidR="007858FF" w:rsidRDefault="007858FF" w:rsidP="007858FF">
            <w:pPr>
              <w:numPr>
                <w:ilvl w:val="1"/>
                <w:numId w:val="5"/>
              </w:numPr>
              <w:spacing w:line="380" w:lineRule="exact"/>
            </w:pPr>
            <w:r>
              <w:rPr>
                <w:rFonts w:hint="eastAsia"/>
              </w:rPr>
              <w:t>要求考生了解绘画和音乐的流派及代表人物，理解各流派的代表作品</w:t>
            </w:r>
            <w:r w:rsidR="006671B8">
              <w:rPr>
                <w:rFonts w:hint="eastAsia"/>
              </w:rPr>
              <w:t>。</w:t>
            </w:r>
          </w:p>
          <w:p w:rsidR="007858FF" w:rsidRDefault="007858FF" w:rsidP="007858FF">
            <w:pPr>
              <w:numPr>
                <w:ilvl w:val="1"/>
                <w:numId w:val="5"/>
              </w:numPr>
              <w:spacing w:line="380" w:lineRule="exact"/>
            </w:pPr>
            <w:r>
              <w:rPr>
                <w:rFonts w:hint="eastAsia"/>
              </w:rPr>
              <w:t>要求考生了解舞蹈、戏剧和电影艺术</w:t>
            </w:r>
            <w:r w:rsidR="006671B8">
              <w:rPr>
                <w:rFonts w:hint="eastAsia"/>
              </w:rPr>
              <w:t>。</w:t>
            </w:r>
          </w:p>
          <w:p w:rsidR="007858FF" w:rsidRDefault="007858FF" w:rsidP="007858FF">
            <w:pPr>
              <w:numPr>
                <w:ilvl w:val="1"/>
                <w:numId w:val="5"/>
              </w:numPr>
              <w:spacing w:line="380" w:lineRule="exact"/>
            </w:pPr>
            <w:r>
              <w:rPr>
                <w:rFonts w:hint="eastAsia"/>
              </w:rPr>
              <w:t>要求考生了解建筑和雕塑艺术，掌握俄罗斯建筑的风格和特点及其代表性建筑。</w:t>
            </w:r>
          </w:p>
          <w:p w:rsidR="007858FF" w:rsidRDefault="007858FF" w:rsidP="00B74E17">
            <w:pPr>
              <w:spacing w:line="380" w:lineRule="exact"/>
              <w:ind w:left="420"/>
            </w:pPr>
            <w:r>
              <w:rPr>
                <w:rFonts w:hint="eastAsia"/>
              </w:rPr>
              <w:lastRenderedPageBreak/>
              <w:t xml:space="preserve"> </w:t>
            </w:r>
          </w:p>
          <w:p w:rsidR="007858FF" w:rsidRDefault="007858FF" w:rsidP="007858FF">
            <w:pPr>
              <w:widowControl/>
              <w:numPr>
                <w:ilvl w:val="0"/>
                <w:numId w:val="5"/>
              </w:numPr>
              <w:spacing w:line="380" w:lineRule="exact"/>
              <w:jc w:val="left"/>
            </w:pPr>
            <w:r w:rsidRPr="00091774">
              <w:rPr>
                <w:rFonts w:hint="eastAsia"/>
                <w:szCs w:val="21"/>
              </w:rPr>
              <w:t>俄罗斯文化史</w:t>
            </w:r>
          </w:p>
          <w:p w:rsidR="007858FF" w:rsidRDefault="007858FF" w:rsidP="00B74E17">
            <w:pPr>
              <w:widowControl/>
              <w:jc w:val="left"/>
            </w:pPr>
            <w:r>
              <w:t xml:space="preserve">     1.  </w:t>
            </w:r>
            <w:r>
              <w:rPr>
                <w:rFonts w:hint="eastAsia"/>
              </w:rPr>
              <w:t>要求考生了解中世纪（</w:t>
            </w:r>
            <w:r>
              <w:rPr>
                <w:rFonts w:hint="eastAsia"/>
              </w:rPr>
              <w:t>9</w:t>
            </w:r>
            <w:r>
              <w:rPr>
                <w:rFonts w:hint="eastAsia"/>
              </w:rPr>
              <w:t>—</w:t>
            </w:r>
            <w:r>
              <w:rPr>
                <w:rFonts w:hint="eastAsia"/>
              </w:rPr>
              <w:t>17</w:t>
            </w:r>
            <w:r>
              <w:rPr>
                <w:rFonts w:hint="eastAsia"/>
              </w:rPr>
              <w:t>世纪）的文化发展史，理解这一时期的文化现象和问题</w:t>
            </w:r>
            <w:r w:rsidR="006671B8">
              <w:rPr>
                <w:rFonts w:hint="eastAsia"/>
              </w:rPr>
              <w:t>。</w:t>
            </w:r>
          </w:p>
          <w:p w:rsidR="007858FF" w:rsidRDefault="007858FF" w:rsidP="00B74E17">
            <w:pPr>
              <w:widowControl/>
              <w:jc w:val="left"/>
            </w:pPr>
            <w:r>
              <w:t xml:space="preserve">     2.  </w:t>
            </w:r>
            <w:r>
              <w:rPr>
                <w:rFonts w:hint="eastAsia"/>
              </w:rPr>
              <w:t>要求考生了解新时期（</w:t>
            </w:r>
            <w:r>
              <w:rPr>
                <w:rFonts w:hint="eastAsia"/>
              </w:rPr>
              <w:t>18</w:t>
            </w:r>
            <w:r>
              <w:rPr>
                <w:rFonts w:hint="eastAsia"/>
              </w:rPr>
              <w:t>—</w:t>
            </w:r>
            <w:r>
              <w:rPr>
                <w:rFonts w:hint="eastAsia"/>
              </w:rPr>
              <w:t>20</w:t>
            </w:r>
            <w:r>
              <w:rPr>
                <w:rFonts w:hint="eastAsia"/>
              </w:rPr>
              <w:t>世纪）的文化发展史，理解这一时期的文化现象和问题</w:t>
            </w:r>
            <w:r w:rsidR="006671B8">
              <w:rPr>
                <w:rFonts w:hint="eastAsia"/>
              </w:rPr>
              <w:t>。</w:t>
            </w:r>
          </w:p>
          <w:p w:rsidR="007858FF" w:rsidRDefault="007858FF" w:rsidP="00B74E17">
            <w:pPr>
              <w:widowControl/>
              <w:jc w:val="left"/>
            </w:pPr>
            <w:r>
              <w:rPr>
                <w:rFonts w:hint="eastAsia"/>
              </w:rPr>
              <w:t xml:space="preserve">     3</w:t>
            </w:r>
            <w:r>
              <w:t xml:space="preserve">.  </w:t>
            </w:r>
            <w:r>
              <w:rPr>
                <w:rFonts w:hint="eastAsia"/>
              </w:rPr>
              <w:t>要求考生了解苏联时期的文化发展历史，理解这一时期的文化现象和问题</w:t>
            </w:r>
            <w:r w:rsidR="006671B8">
              <w:rPr>
                <w:rFonts w:hint="eastAsia"/>
              </w:rPr>
              <w:t>。</w:t>
            </w:r>
          </w:p>
          <w:p w:rsidR="007858FF" w:rsidRDefault="007858FF" w:rsidP="00B74E17">
            <w:pPr>
              <w:widowControl/>
              <w:jc w:val="left"/>
            </w:pPr>
            <w:r>
              <w:rPr>
                <w:rFonts w:ascii="宋体" w:cs="宋体" w:hint="eastAsia"/>
                <w:color w:val="000000"/>
                <w:kern w:val="0"/>
                <w:sz w:val="24"/>
              </w:rPr>
              <w:t xml:space="preserve">    </w:t>
            </w:r>
            <w:r>
              <w:rPr>
                <w:rFonts w:hint="eastAsia"/>
              </w:rPr>
              <w:t>4</w:t>
            </w:r>
            <w:r>
              <w:t xml:space="preserve">.  </w:t>
            </w:r>
            <w:r>
              <w:rPr>
                <w:rFonts w:hint="eastAsia"/>
              </w:rPr>
              <w:t>要求考生了解苏联解体后的文化发展历史，理解这一时期的文化现象和问题。</w:t>
            </w:r>
          </w:p>
          <w:p w:rsidR="007858FF" w:rsidRDefault="007858FF" w:rsidP="00B74E17">
            <w:pPr>
              <w:widowControl/>
              <w:jc w:val="left"/>
              <w:rPr>
                <w:rFonts w:ascii="宋体" w:cs="宋体"/>
                <w:color w:val="000000"/>
                <w:kern w:val="0"/>
                <w:sz w:val="24"/>
              </w:rPr>
            </w:pPr>
          </w:p>
          <w:p w:rsidR="007858FF" w:rsidRDefault="007858FF" w:rsidP="00B74E17">
            <w:pPr>
              <w:rPr>
                <w:rFonts w:ascii="宋体"/>
                <w:sz w:val="24"/>
              </w:rPr>
            </w:pPr>
            <w:r>
              <w:rPr>
                <w:rFonts w:ascii="宋体" w:hAnsi="宋体" w:hint="eastAsia"/>
                <w:sz w:val="24"/>
              </w:rPr>
              <w:t>俄罗斯概况考试内容范围</w:t>
            </w:r>
            <w:r>
              <w:rPr>
                <w:rFonts w:ascii="宋体" w:hAnsi="宋体"/>
                <w:sz w:val="24"/>
              </w:rPr>
              <w:t xml:space="preserve">: </w:t>
            </w: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一、</w:t>
            </w:r>
            <w:r w:rsidRPr="00C505E6">
              <w:rPr>
                <w:rFonts w:asciiTheme="minorEastAsia" w:eastAsiaTheme="minorEastAsia" w:hAnsiTheme="minorEastAsia" w:hint="eastAsia"/>
                <w:szCs w:val="21"/>
              </w:rPr>
              <w:t>俄罗斯的</w:t>
            </w:r>
            <w:r>
              <w:rPr>
                <w:rFonts w:asciiTheme="minorEastAsia" w:eastAsiaTheme="minorEastAsia" w:hAnsiTheme="minorEastAsia" w:hint="eastAsia"/>
                <w:szCs w:val="21"/>
              </w:rPr>
              <w:t>地理</w:t>
            </w:r>
          </w:p>
          <w:p w:rsidR="007858FF"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1. </w:t>
            </w:r>
            <w:r w:rsidRPr="00C505E6">
              <w:rPr>
                <w:rFonts w:asciiTheme="minorEastAsia" w:eastAsiaTheme="minorEastAsia" w:hAnsiTheme="minorEastAsia" w:hint="eastAsia"/>
                <w:szCs w:val="21"/>
              </w:rPr>
              <w:t>要求考</w:t>
            </w:r>
            <w:r>
              <w:rPr>
                <w:rFonts w:asciiTheme="minorEastAsia" w:eastAsiaTheme="minorEastAsia" w:hAnsiTheme="minorEastAsia" w:hint="eastAsia"/>
                <w:szCs w:val="21"/>
              </w:rPr>
              <w:t xml:space="preserve">生掌握俄罗斯的自然地理情况，记住江河湖海的名称及大城市的名称，记住俄罗    </w:t>
            </w: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斯的行政区划</w:t>
            </w:r>
            <w:r w:rsidR="006671B8">
              <w:rPr>
                <w:rFonts w:asciiTheme="minorEastAsia" w:eastAsiaTheme="minorEastAsia" w:hAnsiTheme="minorEastAsia" w:hint="eastAsia"/>
                <w:szCs w:val="21"/>
              </w:rPr>
              <w:t>。</w:t>
            </w:r>
          </w:p>
          <w:p w:rsidR="007858FF" w:rsidRPr="00891D2E" w:rsidRDefault="007858FF" w:rsidP="007858FF">
            <w:pPr>
              <w:numPr>
                <w:ilvl w:val="0"/>
                <w:numId w:val="6"/>
              </w:numPr>
              <w:spacing w:line="380" w:lineRule="exact"/>
              <w:rPr>
                <w:rFonts w:asciiTheme="minorEastAsia" w:eastAsiaTheme="minorEastAsia" w:hAnsiTheme="minorEastAsia"/>
                <w:szCs w:val="21"/>
              </w:rPr>
            </w:pPr>
            <w:r>
              <w:rPr>
                <w:rFonts w:asciiTheme="minorEastAsia" w:eastAsiaTheme="minorEastAsia" w:hAnsiTheme="minorEastAsia" w:cs="Arial" w:hint="eastAsia"/>
                <w:color w:val="333333"/>
                <w:kern w:val="0"/>
                <w:szCs w:val="21"/>
              </w:rPr>
              <w:t>掌握俄罗斯自然资源的储量和分布，了解俄罗斯的经济区划分，主要工业、农业、交通及外贸的大致情况。</w:t>
            </w:r>
          </w:p>
          <w:p w:rsidR="007858FF" w:rsidRPr="0091357C" w:rsidRDefault="007858FF" w:rsidP="00B74E17">
            <w:pPr>
              <w:spacing w:line="380" w:lineRule="exact"/>
              <w:ind w:left="1095"/>
              <w:rPr>
                <w:rFonts w:asciiTheme="minorEastAsia" w:eastAsiaTheme="minorEastAsia" w:hAnsiTheme="minorEastAsia"/>
                <w:szCs w:val="21"/>
              </w:rPr>
            </w:pPr>
          </w:p>
          <w:p w:rsidR="007858FF" w:rsidRPr="00C505E6" w:rsidRDefault="007858FF" w:rsidP="00B74E17">
            <w:pPr>
              <w:spacing w:line="380" w:lineRule="exact"/>
              <w:rPr>
                <w:rFonts w:asciiTheme="minorEastAsia" w:eastAsiaTheme="minorEastAsia" w:hAnsiTheme="minorEastAsia"/>
                <w:szCs w:val="21"/>
              </w:rPr>
            </w:pPr>
            <w:r>
              <w:rPr>
                <w:rFonts w:asciiTheme="minorEastAsia" w:eastAsiaTheme="minorEastAsia" w:hAnsiTheme="minorEastAsia" w:hint="eastAsia"/>
                <w:szCs w:val="21"/>
              </w:rPr>
              <w:t xml:space="preserve">    二、</w:t>
            </w:r>
            <w:r w:rsidRPr="00C505E6">
              <w:rPr>
                <w:rFonts w:asciiTheme="minorEastAsia" w:eastAsiaTheme="minorEastAsia" w:hAnsiTheme="minorEastAsia" w:hint="eastAsia"/>
                <w:szCs w:val="21"/>
              </w:rPr>
              <w:t>俄罗斯的</w:t>
            </w:r>
            <w:r>
              <w:rPr>
                <w:rFonts w:asciiTheme="minorEastAsia" w:eastAsiaTheme="minorEastAsia" w:hAnsiTheme="minorEastAsia" w:hint="eastAsia"/>
                <w:szCs w:val="21"/>
              </w:rPr>
              <w:t>历史</w:t>
            </w:r>
          </w:p>
          <w:p w:rsidR="007858FF" w:rsidRPr="00C505E6" w:rsidRDefault="007858FF" w:rsidP="007858FF">
            <w:pPr>
              <w:numPr>
                <w:ilvl w:val="0"/>
                <w:numId w:val="7"/>
              </w:numPr>
              <w:spacing w:line="380" w:lineRule="exact"/>
              <w:rPr>
                <w:rFonts w:asciiTheme="minorEastAsia" w:eastAsiaTheme="minorEastAsia" w:hAnsiTheme="minorEastAsia"/>
                <w:szCs w:val="21"/>
              </w:rPr>
            </w:pPr>
            <w:r>
              <w:rPr>
                <w:rFonts w:asciiTheme="minorEastAsia" w:eastAsiaTheme="minorEastAsia" w:hAnsiTheme="minorEastAsia" w:hint="eastAsia"/>
                <w:szCs w:val="21"/>
              </w:rPr>
              <w:t>掌握俄罗斯各个发展时期的历史</w:t>
            </w:r>
            <w:r w:rsidRPr="00C505E6">
              <w:rPr>
                <w:rFonts w:asciiTheme="minorEastAsia" w:eastAsiaTheme="minorEastAsia" w:hAnsiTheme="minorEastAsia" w:hint="eastAsia"/>
                <w:szCs w:val="21"/>
              </w:rPr>
              <w:t>；</w:t>
            </w:r>
            <w:r>
              <w:rPr>
                <w:rFonts w:asciiTheme="minorEastAsia" w:eastAsiaTheme="minorEastAsia" w:hAnsiTheme="minorEastAsia" w:hint="eastAsia"/>
                <w:szCs w:val="21"/>
              </w:rPr>
              <w:t>掌握彼得一世和叶卡捷琳娜二世在俄罗斯历史上的地位</w:t>
            </w:r>
            <w:r w:rsidR="006671B8">
              <w:rPr>
                <w:rFonts w:asciiTheme="minorEastAsia" w:eastAsiaTheme="minorEastAsia" w:hAnsiTheme="minorEastAsia" w:hint="eastAsia"/>
                <w:szCs w:val="21"/>
              </w:rPr>
              <w:t>。</w:t>
            </w:r>
          </w:p>
          <w:p w:rsidR="007858FF" w:rsidRPr="00C505E6" w:rsidRDefault="007858FF" w:rsidP="007858FF">
            <w:pPr>
              <w:numPr>
                <w:ilvl w:val="0"/>
                <w:numId w:val="7"/>
              </w:numPr>
              <w:spacing w:line="380" w:lineRule="exact"/>
              <w:rPr>
                <w:rFonts w:asciiTheme="minorEastAsia" w:eastAsiaTheme="minorEastAsia" w:hAnsiTheme="minorEastAsia"/>
                <w:szCs w:val="21"/>
              </w:rPr>
            </w:pPr>
            <w:r>
              <w:rPr>
                <w:rFonts w:asciiTheme="minorEastAsia" w:eastAsiaTheme="minorEastAsia" w:hAnsiTheme="minorEastAsia" w:hint="eastAsia"/>
                <w:szCs w:val="21"/>
              </w:rPr>
              <w:t>苏联史中掌握重大的历史事件</w:t>
            </w:r>
            <w:r w:rsidR="006671B8">
              <w:rPr>
                <w:rFonts w:asciiTheme="minorEastAsia" w:eastAsiaTheme="minorEastAsia" w:hAnsiTheme="minorEastAsia" w:hint="eastAsia"/>
                <w:szCs w:val="21"/>
              </w:rPr>
              <w:t>。</w:t>
            </w:r>
          </w:p>
          <w:p w:rsidR="007858FF" w:rsidRDefault="007858FF" w:rsidP="007858FF">
            <w:pPr>
              <w:numPr>
                <w:ilvl w:val="0"/>
                <w:numId w:val="7"/>
              </w:numPr>
              <w:spacing w:line="380" w:lineRule="exact"/>
              <w:rPr>
                <w:rFonts w:asciiTheme="minorEastAsia" w:eastAsiaTheme="minorEastAsia" w:hAnsiTheme="minorEastAsia"/>
                <w:szCs w:val="21"/>
              </w:rPr>
            </w:pPr>
            <w:r>
              <w:rPr>
                <w:rFonts w:asciiTheme="minorEastAsia" w:eastAsiaTheme="minorEastAsia" w:hAnsiTheme="minorEastAsia" w:hint="eastAsia"/>
                <w:szCs w:val="21"/>
              </w:rPr>
              <w:t>各个不同时期与中国的关系。</w:t>
            </w:r>
          </w:p>
          <w:p w:rsidR="007858FF" w:rsidRPr="0091357C" w:rsidRDefault="007858FF" w:rsidP="00B74E17">
            <w:pPr>
              <w:spacing w:line="380" w:lineRule="exact"/>
              <w:ind w:left="1095"/>
              <w:rPr>
                <w:rFonts w:asciiTheme="minorEastAsia" w:eastAsiaTheme="minorEastAsia" w:hAnsiTheme="minorEastAsia"/>
                <w:szCs w:val="21"/>
              </w:rPr>
            </w:pPr>
          </w:p>
          <w:p w:rsidR="007858FF" w:rsidRPr="00571ABF" w:rsidRDefault="007858FF" w:rsidP="00B74E17">
            <w:pPr>
              <w:spacing w:line="380" w:lineRule="exact"/>
              <w:rPr>
                <w:szCs w:val="21"/>
              </w:rPr>
            </w:pPr>
            <w:r>
              <w:rPr>
                <w:rFonts w:hint="eastAsia"/>
                <w:szCs w:val="21"/>
              </w:rPr>
              <w:t xml:space="preserve">    </w:t>
            </w:r>
            <w:r>
              <w:rPr>
                <w:rFonts w:hint="eastAsia"/>
                <w:szCs w:val="21"/>
              </w:rPr>
              <w:t>三、</w:t>
            </w:r>
            <w:r w:rsidRPr="00571ABF">
              <w:rPr>
                <w:rFonts w:hint="eastAsia"/>
                <w:szCs w:val="21"/>
              </w:rPr>
              <w:t>俄罗斯</w:t>
            </w:r>
            <w:r>
              <w:rPr>
                <w:rFonts w:hint="eastAsia"/>
                <w:szCs w:val="21"/>
              </w:rPr>
              <w:t>联邦政体</w:t>
            </w:r>
          </w:p>
          <w:p w:rsidR="007858FF" w:rsidRDefault="007858FF" w:rsidP="007858FF">
            <w:pPr>
              <w:numPr>
                <w:ilvl w:val="0"/>
                <w:numId w:val="8"/>
              </w:numPr>
              <w:spacing w:line="380" w:lineRule="exact"/>
            </w:pPr>
            <w:r>
              <w:rPr>
                <w:rFonts w:hint="eastAsia"/>
              </w:rPr>
              <w:t>要求考生掌握俄罗斯三权鼎立的政体形式</w:t>
            </w:r>
            <w:r w:rsidR="006671B8">
              <w:rPr>
                <w:rFonts w:hint="eastAsia"/>
              </w:rPr>
              <w:t>。</w:t>
            </w:r>
          </w:p>
          <w:p w:rsidR="007858FF" w:rsidRDefault="007858FF" w:rsidP="007858FF">
            <w:pPr>
              <w:numPr>
                <w:ilvl w:val="0"/>
                <w:numId w:val="8"/>
              </w:numPr>
              <w:spacing w:line="380" w:lineRule="exact"/>
            </w:pPr>
            <w:r>
              <w:rPr>
                <w:rFonts w:hint="eastAsia"/>
              </w:rPr>
              <w:t>掌握联邦议会的组成及其职责</w:t>
            </w:r>
            <w:r w:rsidR="006671B8">
              <w:rPr>
                <w:rFonts w:hint="eastAsia"/>
              </w:rPr>
              <w:t>。</w:t>
            </w:r>
          </w:p>
          <w:p w:rsidR="007858FF" w:rsidRDefault="007858FF" w:rsidP="007858FF">
            <w:pPr>
              <w:numPr>
                <w:ilvl w:val="0"/>
                <w:numId w:val="8"/>
              </w:numPr>
              <w:spacing w:line="380" w:lineRule="exact"/>
            </w:pPr>
            <w:r>
              <w:rPr>
                <w:rFonts w:hint="eastAsia"/>
              </w:rPr>
              <w:t>杜马的选举程序及其职责</w:t>
            </w:r>
            <w:r w:rsidR="006671B8">
              <w:rPr>
                <w:rFonts w:hint="eastAsia"/>
              </w:rPr>
              <w:t>。</w:t>
            </w:r>
          </w:p>
          <w:p w:rsidR="007858FF" w:rsidRDefault="007858FF" w:rsidP="007858FF">
            <w:pPr>
              <w:numPr>
                <w:ilvl w:val="0"/>
                <w:numId w:val="8"/>
              </w:numPr>
              <w:spacing w:line="380" w:lineRule="exact"/>
            </w:pPr>
            <w:r>
              <w:rPr>
                <w:rFonts w:hint="eastAsia"/>
              </w:rPr>
              <w:t>总统的选举及其职责</w:t>
            </w:r>
            <w:r w:rsidR="006671B8">
              <w:rPr>
                <w:rFonts w:hint="eastAsia"/>
              </w:rPr>
              <w:t>。</w:t>
            </w:r>
          </w:p>
          <w:p w:rsidR="007858FF" w:rsidRDefault="007858FF" w:rsidP="007858FF">
            <w:pPr>
              <w:numPr>
                <w:ilvl w:val="0"/>
                <w:numId w:val="8"/>
              </w:numPr>
              <w:spacing w:line="380" w:lineRule="exact"/>
            </w:pPr>
            <w:r>
              <w:rPr>
                <w:rFonts w:hint="eastAsia"/>
              </w:rPr>
              <w:t>政府的组成及职责</w:t>
            </w:r>
            <w:r w:rsidR="006671B8">
              <w:rPr>
                <w:rFonts w:hint="eastAsia"/>
              </w:rPr>
              <w:t>。</w:t>
            </w:r>
          </w:p>
          <w:p w:rsidR="007858FF" w:rsidRDefault="007858FF" w:rsidP="007858FF">
            <w:pPr>
              <w:numPr>
                <w:ilvl w:val="0"/>
                <w:numId w:val="8"/>
              </w:numPr>
              <w:spacing w:line="380" w:lineRule="exact"/>
            </w:pPr>
            <w:r>
              <w:rPr>
                <w:rFonts w:hint="eastAsia"/>
              </w:rPr>
              <w:t>俄罗斯的政治党派的形成，演变及地位；掌握各个政治党派在杜马选举中的得胜和失利的原因。</w:t>
            </w:r>
            <w:r>
              <w:rPr>
                <w:rFonts w:hint="eastAsia"/>
              </w:rPr>
              <w:t xml:space="preserve"> </w:t>
            </w:r>
          </w:p>
          <w:p w:rsidR="007858FF" w:rsidRDefault="007858FF" w:rsidP="00B74E17">
            <w:pPr>
              <w:spacing w:line="380" w:lineRule="exact"/>
              <w:ind w:left="1185"/>
            </w:pPr>
          </w:p>
          <w:p w:rsidR="007858FF" w:rsidRPr="005858FD" w:rsidRDefault="007858FF" w:rsidP="00B74E17">
            <w:pPr>
              <w:spacing w:line="380" w:lineRule="exact"/>
              <w:ind w:left="480"/>
              <w:rPr>
                <w:szCs w:val="21"/>
              </w:rPr>
            </w:pPr>
            <w:r>
              <w:rPr>
                <w:rFonts w:hint="eastAsia"/>
                <w:szCs w:val="21"/>
              </w:rPr>
              <w:t xml:space="preserve"> </w:t>
            </w:r>
            <w:r>
              <w:rPr>
                <w:rFonts w:hint="eastAsia"/>
                <w:szCs w:val="21"/>
              </w:rPr>
              <w:t>四、</w:t>
            </w:r>
            <w:r>
              <w:rPr>
                <w:rFonts w:hint="eastAsia"/>
                <w:szCs w:val="21"/>
              </w:rPr>
              <w:t xml:space="preserve"> </w:t>
            </w:r>
            <w:r w:rsidRPr="0060559E">
              <w:rPr>
                <w:rFonts w:hint="eastAsia"/>
                <w:szCs w:val="21"/>
              </w:rPr>
              <w:t>俄罗斯</w:t>
            </w:r>
            <w:r>
              <w:rPr>
                <w:rFonts w:hint="eastAsia"/>
                <w:szCs w:val="21"/>
              </w:rPr>
              <w:t>经济</w:t>
            </w:r>
          </w:p>
          <w:p w:rsidR="007858FF" w:rsidRDefault="007858FF" w:rsidP="00B74E17">
            <w:pPr>
              <w:widowControl/>
              <w:jc w:val="left"/>
            </w:pPr>
            <w:r>
              <w:t xml:space="preserve">     </w:t>
            </w:r>
            <w:r>
              <w:rPr>
                <w:rFonts w:hint="eastAsia"/>
              </w:rPr>
              <w:t xml:space="preserve">   </w:t>
            </w:r>
            <w:r>
              <w:t xml:space="preserve">1. </w:t>
            </w:r>
            <w:r>
              <w:rPr>
                <w:rFonts w:hint="eastAsia"/>
              </w:rPr>
              <w:t>掌握俄罗斯向市场经济过渡的背景</w:t>
            </w:r>
            <w:r w:rsidR="006671B8">
              <w:rPr>
                <w:rFonts w:hint="eastAsia"/>
              </w:rPr>
              <w:t>。</w:t>
            </w:r>
          </w:p>
          <w:p w:rsidR="007858FF" w:rsidRDefault="007858FF" w:rsidP="00B74E17">
            <w:pPr>
              <w:widowControl/>
              <w:ind w:firstLineChars="400" w:firstLine="840"/>
              <w:jc w:val="left"/>
            </w:pPr>
            <w:r>
              <w:rPr>
                <w:rFonts w:hint="eastAsia"/>
              </w:rPr>
              <w:t xml:space="preserve">2. </w:t>
            </w:r>
            <w:r>
              <w:rPr>
                <w:rFonts w:hint="eastAsia"/>
              </w:rPr>
              <w:t>掌握“休克疗法”激进过渡的提出与过渡方案</w:t>
            </w:r>
            <w:r w:rsidR="006671B8">
              <w:rPr>
                <w:rFonts w:hint="eastAsia"/>
              </w:rPr>
              <w:t>。</w:t>
            </w:r>
          </w:p>
          <w:p w:rsidR="007858FF" w:rsidRDefault="007858FF" w:rsidP="00B74E17">
            <w:pPr>
              <w:widowControl/>
              <w:ind w:firstLineChars="400" w:firstLine="840"/>
              <w:jc w:val="left"/>
            </w:pPr>
            <w:r>
              <w:rPr>
                <w:rFonts w:hint="eastAsia"/>
              </w:rPr>
              <w:t xml:space="preserve">3. </w:t>
            </w:r>
            <w:r>
              <w:rPr>
                <w:rFonts w:hint="eastAsia"/>
              </w:rPr>
              <w:t>掌握在向私有化的进程中存在的问题</w:t>
            </w:r>
            <w:r w:rsidR="006671B8">
              <w:rPr>
                <w:rFonts w:hint="eastAsia"/>
              </w:rPr>
              <w:t>。</w:t>
            </w:r>
          </w:p>
          <w:p w:rsidR="007858FF" w:rsidRDefault="007858FF" w:rsidP="00B74E17">
            <w:pPr>
              <w:widowControl/>
              <w:ind w:firstLineChars="400" w:firstLine="840"/>
              <w:jc w:val="left"/>
            </w:pPr>
            <w:r>
              <w:rPr>
                <w:rFonts w:hint="eastAsia"/>
              </w:rPr>
              <w:t xml:space="preserve">4. </w:t>
            </w:r>
            <w:r>
              <w:rPr>
                <w:rFonts w:hint="eastAsia"/>
              </w:rPr>
              <w:t>掌握俄罗斯私有化目标模式、进展及评价</w:t>
            </w:r>
            <w:r w:rsidR="006671B8">
              <w:rPr>
                <w:rFonts w:hint="eastAsia"/>
              </w:rPr>
              <w:t>。</w:t>
            </w:r>
          </w:p>
          <w:p w:rsidR="007858FF" w:rsidRPr="0034009B" w:rsidRDefault="007858FF" w:rsidP="00B74E17">
            <w:pPr>
              <w:widowControl/>
              <w:jc w:val="left"/>
              <w:rPr>
                <w:rFonts w:ascii="宋体" w:cs="宋体"/>
                <w:color w:val="000000"/>
                <w:kern w:val="0"/>
                <w:sz w:val="24"/>
              </w:rPr>
            </w:pPr>
            <w:r>
              <w:rPr>
                <w:rFonts w:hint="eastAsia"/>
              </w:rPr>
              <w:t xml:space="preserve">        5. </w:t>
            </w:r>
            <w:r>
              <w:rPr>
                <w:rFonts w:hint="eastAsia"/>
              </w:rPr>
              <w:t>掌握俄罗斯经济转轨危机原因。</w:t>
            </w:r>
          </w:p>
        </w:tc>
      </w:tr>
      <w:tr w:rsidR="007858FF" w:rsidTr="00B74E17">
        <w:tc>
          <w:tcPr>
            <w:tcW w:w="9180" w:type="dxa"/>
          </w:tcPr>
          <w:p w:rsidR="007858FF" w:rsidRDefault="007858FF" w:rsidP="00B74E17">
            <w:pPr>
              <w:rPr>
                <w:rFonts w:ascii="宋体"/>
                <w:sz w:val="24"/>
              </w:rPr>
            </w:pPr>
          </w:p>
          <w:p w:rsidR="007858FF" w:rsidRDefault="007858FF" w:rsidP="00B74E17">
            <w:pPr>
              <w:rPr>
                <w:rFonts w:ascii="宋体"/>
                <w:sz w:val="24"/>
              </w:rPr>
            </w:pPr>
            <w:r>
              <w:rPr>
                <w:rFonts w:ascii="宋体" w:hAnsi="宋体" w:hint="eastAsia"/>
                <w:sz w:val="24"/>
              </w:rPr>
              <w:t>考试总分：</w:t>
            </w:r>
            <w:r>
              <w:rPr>
                <w:rFonts w:ascii="宋体" w:hAnsi="宋体"/>
                <w:sz w:val="24"/>
              </w:rPr>
              <w:t>150</w:t>
            </w:r>
            <w:r>
              <w:rPr>
                <w:rFonts w:ascii="宋体" w:hAnsi="宋体" w:hint="eastAsia"/>
                <w:sz w:val="24"/>
              </w:rPr>
              <w:t>分</w:t>
            </w:r>
            <w:r>
              <w:rPr>
                <w:rFonts w:ascii="宋体" w:hAnsi="宋体"/>
                <w:sz w:val="24"/>
              </w:rPr>
              <w:t xml:space="preserve">     </w:t>
            </w:r>
            <w:r>
              <w:rPr>
                <w:rFonts w:ascii="宋体" w:hAnsi="宋体" w:hint="eastAsia"/>
                <w:sz w:val="24"/>
              </w:rPr>
              <w:t>考试时间：</w:t>
            </w:r>
            <w:r>
              <w:rPr>
                <w:rFonts w:ascii="宋体" w:hAnsi="宋体"/>
                <w:sz w:val="24"/>
              </w:rPr>
              <w:t>3</w:t>
            </w:r>
            <w:r>
              <w:rPr>
                <w:rFonts w:ascii="宋体" w:hAnsi="宋体" w:hint="eastAsia"/>
                <w:sz w:val="24"/>
              </w:rPr>
              <w:t>小时</w:t>
            </w:r>
            <w:r>
              <w:rPr>
                <w:rFonts w:ascii="宋体" w:hAnsi="宋体"/>
                <w:sz w:val="24"/>
              </w:rPr>
              <w:t xml:space="preserve">    </w:t>
            </w:r>
            <w:r>
              <w:rPr>
                <w:rFonts w:ascii="宋体" w:hAnsi="宋体" w:hint="eastAsia"/>
                <w:sz w:val="24"/>
              </w:rPr>
              <w:t>考试方式：笔试</w:t>
            </w:r>
          </w:p>
          <w:p w:rsidR="007858FF" w:rsidRDefault="007858FF" w:rsidP="00B74E17">
            <w:pPr>
              <w:pStyle w:val="2"/>
              <w:rPr>
                <w:szCs w:val="24"/>
              </w:rPr>
            </w:pPr>
            <w:r>
              <w:rPr>
                <w:rFonts w:hint="eastAsia"/>
                <w:szCs w:val="24"/>
              </w:rPr>
              <w:t>俄罗斯文学考试题型：填空（20分）</w:t>
            </w:r>
          </w:p>
          <w:p w:rsidR="007858FF" w:rsidRDefault="007858FF" w:rsidP="00B74E17">
            <w:pPr>
              <w:pStyle w:val="2"/>
              <w:rPr>
                <w:szCs w:val="24"/>
              </w:rPr>
            </w:pPr>
            <w:r>
              <w:rPr>
                <w:rFonts w:hint="eastAsia"/>
                <w:szCs w:val="24"/>
              </w:rPr>
              <w:t xml:space="preserve">                    翻译（10分）</w:t>
            </w:r>
            <w:bookmarkStart w:id="0" w:name="_GoBack"/>
            <w:bookmarkEnd w:id="0"/>
          </w:p>
          <w:p w:rsidR="007858FF" w:rsidRDefault="007858FF" w:rsidP="00B74E17">
            <w:pPr>
              <w:pStyle w:val="2"/>
              <w:ind w:firstLineChars="1000" w:firstLine="2400"/>
              <w:rPr>
                <w:rFonts w:hAnsi="宋体"/>
                <w:szCs w:val="24"/>
              </w:rPr>
            </w:pPr>
            <w:r>
              <w:rPr>
                <w:rFonts w:hAnsi="宋体" w:hint="eastAsia"/>
                <w:szCs w:val="24"/>
              </w:rPr>
              <w:lastRenderedPageBreak/>
              <w:t>简答（10</w:t>
            </w:r>
            <w:r>
              <w:rPr>
                <w:rFonts w:hint="eastAsia"/>
                <w:szCs w:val="24"/>
              </w:rPr>
              <w:t>分</w:t>
            </w:r>
            <w:r>
              <w:rPr>
                <w:rFonts w:hAnsi="宋体" w:hint="eastAsia"/>
                <w:szCs w:val="24"/>
              </w:rPr>
              <w:t>）</w:t>
            </w:r>
          </w:p>
          <w:p w:rsidR="007858FF" w:rsidRDefault="007858FF" w:rsidP="00B74E17">
            <w:pPr>
              <w:pStyle w:val="2"/>
              <w:rPr>
                <w:szCs w:val="24"/>
              </w:rPr>
            </w:pPr>
            <w:r>
              <w:rPr>
                <w:rFonts w:hAnsi="宋体" w:hint="eastAsia"/>
                <w:szCs w:val="24"/>
              </w:rPr>
              <w:t xml:space="preserve">                    论述（10分）</w:t>
            </w:r>
          </w:p>
          <w:p w:rsidR="007858FF" w:rsidRDefault="007858FF" w:rsidP="00B74E17">
            <w:pPr>
              <w:pStyle w:val="2"/>
              <w:rPr>
                <w:szCs w:val="24"/>
              </w:rPr>
            </w:pPr>
            <w:r>
              <w:rPr>
                <w:rFonts w:hint="eastAsia"/>
                <w:szCs w:val="24"/>
              </w:rPr>
              <w:t>俄罗斯文化考试题型：选择（10分）</w:t>
            </w:r>
          </w:p>
          <w:p w:rsidR="007858FF" w:rsidRDefault="007858FF" w:rsidP="00B74E17">
            <w:pPr>
              <w:pStyle w:val="2"/>
              <w:ind w:firstLineChars="1000" w:firstLine="2400"/>
              <w:rPr>
                <w:szCs w:val="24"/>
              </w:rPr>
            </w:pPr>
            <w:r>
              <w:rPr>
                <w:rFonts w:hint="eastAsia"/>
                <w:szCs w:val="24"/>
              </w:rPr>
              <w:t>填空（10分）</w:t>
            </w:r>
          </w:p>
          <w:p w:rsidR="007858FF" w:rsidRDefault="007858FF" w:rsidP="00B74E17">
            <w:pPr>
              <w:pStyle w:val="2"/>
              <w:ind w:firstLineChars="1000" w:firstLine="2400"/>
              <w:rPr>
                <w:rFonts w:hAnsi="宋体"/>
                <w:szCs w:val="24"/>
              </w:rPr>
            </w:pPr>
            <w:r>
              <w:rPr>
                <w:rFonts w:hAnsi="宋体" w:hint="eastAsia"/>
                <w:szCs w:val="24"/>
              </w:rPr>
              <w:t>简答（30</w:t>
            </w:r>
            <w:r>
              <w:rPr>
                <w:rFonts w:hint="eastAsia"/>
                <w:szCs w:val="24"/>
              </w:rPr>
              <w:t>分</w:t>
            </w:r>
            <w:r>
              <w:rPr>
                <w:rFonts w:hAnsi="宋体" w:hint="eastAsia"/>
                <w:szCs w:val="24"/>
              </w:rPr>
              <w:t>）</w:t>
            </w:r>
          </w:p>
          <w:p w:rsidR="007858FF" w:rsidRDefault="007858FF" w:rsidP="00B74E17">
            <w:pPr>
              <w:pStyle w:val="2"/>
              <w:rPr>
                <w:szCs w:val="24"/>
              </w:rPr>
            </w:pPr>
            <w:r>
              <w:rPr>
                <w:rFonts w:hint="eastAsia"/>
                <w:szCs w:val="24"/>
              </w:rPr>
              <w:t>俄罗斯概况考试题型：选择（10分）</w:t>
            </w:r>
          </w:p>
          <w:p w:rsidR="007858FF" w:rsidRDefault="007858FF" w:rsidP="007858FF">
            <w:pPr>
              <w:pStyle w:val="2"/>
              <w:ind w:firstLineChars="1000" w:firstLine="2400"/>
              <w:rPr>
                <w:szCs w:val="24"/>
              </w:rPr>
            </w:pPr>
            <w:r>
              <w:rPr>
                <w:rFonts w:hint="eastAsia"/>
                <w:szCs w:val="24"/>
              </w:rPr>
              <w:t>填空（10分）</w:t>
            </w:r>
          </w:p>
          <w:p w:rsidR="007858FF" w:rsidRDefault="007858FF" w:rsidP="00B74E17">
            <w:pPr>
              <w:pStyle w:val="2"/>
              <w:rPr>
                <w:rFonts w:hAnsi="宋体"/>
                <w:szCs w:val="24"/>
              </w:rPr>
            </w:pPr>
            <w:r>
              <w:rPr>
                <w:rFonts w:hAnsi="宋体" w:hint="eastAsia"/>
                <w:szCs w:val="24"/>
              </w:rPr>
              <w:t xml:space="preserve">                    简答（30</w:t>
            </w:r>
            <w:r>
              <w:rPr>
                <w:rFonts w:hint="eastAsia"/>
                <w:szCs w:val="24"/>
              </w:rPr>
              <w:t>分</w:t>
            </w:r>
            <w:r>
              <w:rPr>
                <w:rFonts w:hAnsi="宋体" w:hint="eastAsia"/>
                <w:szCs w:val="24"/>
              </w:rPr>
              <w:t>）</w:t>
            </w:r>
          </w:p>
        </w:tc>
      </w:tr>
    </w:tbl>
    <w:p w:rsidR="00A01D8B" w:rsidRPr="007858FF" w:rsidRDefault="00A01D8B"/>
    <w:sectPr w:rsidR="00A01D8B" w:rsidRPr="007858FF" w:rsidSect="00A01D8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1E2" w:rsidRDefault="005631E2" w:rsidP="007858FF">
      <w:r>
        <w:separator/>
      </w:r>
    </w:p>
  </w:endnote>
  <w:endnote w:type="continuationSeparator" w:id="1">
    <w:p w:rsidR="005631E2" w:rsidRDefault="005631E2" w:rsidP="007858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1E2" w:rsidRDefault="005631E2" w:rsidP="007858FF">
      <w:r>
        <w:separator/>
      </w:r>
    </w:p>
  </w:footnote>
  <w:footnote w:type="continuationSeparator" w:id="1">
    <w:p w:rsidR="005631E2" w:rsidRDefault="005631E2" w:rsidP="007858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C"/>
    <w:multiLevelType w:val="multilevel"/>
    <w:tmpl w:val="8A382DA8"/>
    <w:lvl w:ilvl="0">
      <w:start w:val="1"/>
      <w:numFmt w:val="japaneseCounting"/>
      <w:lvlText w:val="%1、"/>
      <w:lvlJc w:val="left"/>
      <w:pPr>
        <w:tabs>
          <w:tab w:val="num" w:pos="480"/>
        </w:tabs>
        <w:ind w:left="480" w:hanging="480"/>
      </w:pPr>
      <w:rPr>
        <w:rFonts w:cs="Times New Roman"/>
        <w:lang w:val="en-US"/>
      </w:rPr>
    </w:lvl>
    <w:lvl w:ilvl="1">
      <w:start w:val="1"/>
      <w:numFmt w:val="decimal"/>
      <w:lvlText w:val="%2."/>
      <w:lvlJc w:val="left"/>
      <w:pPr>
        <w:ind w:left="1260" w:hanging="360"/>
      </w:pPr>
      <w:rPr>
        <w:rFonts w:hint="default"/>
      </w:rPr>
    </w:lvl>
    <w:lvl w:ilvl="2" w:tentative="1">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
    <w:nsid w:val="00000011"/>
    <w:multiLevelType w:val="singleLevel"/>
    <w:tmpl w:val="00000011"/>
    <w:lvl w:ilvl="0">
      <w:start w:val="1"/>
      <w:numFmt w:val="decimal"/>
      <w:lvlText w:val="%1．"/>
      <w:lvlJc w:val="left"/>
      <w:pPr>
        <w:tabs>
          <w:tab w:val="num" w:pos="315"/>
        </w:tabs>
        <w:ind w:left="315" w:hanging="315"/>
      </w:pPr>
      <w:rPr>
        <w:rFonts w:cs="Times New Roman"/>
      </w:rPr>
    </w:lvl>
  </w:abstractNum>
  <w:abstractNum w:abstractNumId="4">
    <w:nsid w:val="2B4B1168"/>
    <w:multiLevelType w:val="hybridMultilevel"/>
    <w:tmpl w:val="7572F7AC"/>
    <w:lvl w:ilvl="0" w:tplc="4FC0F558">
      <w:start w:val="2"/>
      <w:numFmt w:val="decimal"/>
      <w:lvlText w:val="%1."/>
      <w:lvlJc w:val="left"/>
      <w:pPr>
        <w:ind w:left="1095" w:hanging="360"/>
      </w:pPr>
      <w:rPr>
        <w:rFonts w:cs="Arial" w:hint="default"/>
        <w:color w:val="333333"/>
      </w:rPr>
    </w:lvl>
    <w:lvl w:ilvl="1" w:tplc="0DBC43CE">
      <w:start w:val="2"/>
      <w:numFmt w:val="japaneseCounting"/>
      <w:lvlText w:val="%2、"/>
      <w:lvlJc w:val="left"/>
      <w:pPr>
        <w:ind w:left="1575" w:hanging="420"/>
      </w:pPr>
      <w:rPr>
        <w:rFonts w:hint="default"/>
      </w:r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abstractNum w:abstractNumId="5">
    <w:nsid w:val="319D20A0"/>
    <w:multiLevelType w:val="hybridMultilevel"/>
    <w:tmpl w:val="812A8E1C"/>
    <w:lvl w:ilvl="0" w:tplc="EAD0C622">
      <w:start w:val="1"/>
      <w:numFmt w:val="decimal"/>
      <w:lvlText w:val="%1."/>
      <w:lvlJc w:val="left"/>
      <w:pPr>
        <w:ind w:left="1185" w:hanging="360"/>
      </w:pPr>
      <w:rPr>
        <w:rFonts w:hint="default"/>
      </w:rPr>
    </w:lvl>
    <w:lvl w:ilvl="1" w:tplc="04090019" w:tentative="1">
      <w:start w:val="1"/>
      <w:numFmt w:val="lowerLetter"/>
      <w:lvlText w:val="%2)"/>
      <w:lvlJc w:val="left"/>
      <w:pPr>
        <w:ind w:left="1665" w:hanging="420"/>
      </w:pPr>
    </w:lvl>
    <w:lvl w:ilvl="2" w:tplc="0409001B" w:tentative="1">
      <w:start w:val="1"/>
      <w:numFmt w:val="lowerRoman"/>
      <w:lvlText w:val="%3."/>
      <w:lvlJc w:val="right"/>
      <w:pPr>
        <w:ind w:left="2085" w:hanging="420"/>
      </w:pPr>
    </w:lvl>
    <w:lvl w:ilvl="3" w:tplc="0409000F" w:tentative="1">
      <w:start w:val="1"/>
      <w:numFmt w:val="decimal"/>
      <w:lvlText w:val="%4."/>
      <w:lvlJc w:val="left"/>
      <w:pPr>
        <w:ind w:left="2505" w:hanging="420"/>
      </w:pPr>
    </w:lvl>
    <w:lvl w:ilvl="4" w:tplc="04090019" w:tentative="1">
      <w:start w:val="1"/>
      <w:numFmt w:val="lowerLetter"/>
      <w:lvlText w:val="%5)"/>
      <w:lvlJc w:val="left"/>
      <w:pPr>
        <w:ind w:left="2925" w:hanging="420"/>
      </w:pPr>
    </w:lvl>
    <w:lvl w:ilvl="5" w:tplc="0409001B" w:tentative="1">
      <w:start w:val="1"/>
      <w:numFmt w:val="lowerRoman"/>
      <w:lvlText w:val="%6."/>
      <w:lvlJc w:val="right"/>
      <w:pPr>
        <w:ind w:left="3345" w:hanging="420"/>
      </w:pPr>
    </w:lvl>
    <w:lvl w:ilvl="6" w:tplc="0409000F" w:tentative="1">
      <w:start w:val="1"/>
      <w:numFmt w:val="decimal"/>
      <w:lvlText w:val="%7."/>
      <w:lvlJc w:val="left"/>
      <w:pPr>
        <w:ind w:left="3765" w:hanging="420"/>
      </w:pPr>
    </w:lvl>
    <w:lvl w:ilvl="7" w:tplc="04090019" w:tentative="1">
      <w:start w:val="1"/>
      <w:numFmt w:val="lowerLetter"/>
      <w:lvlText w:val="%8)"/>
      <w:lvlJc w:val="left"/>
      <w:pPr>
        <w:ind w:left="4185" w:hanging="420"/>
      </w:pPr>
    </w:lvl>
    <w:lvl w:ilvl="8" w:tplc="0409001B" w:tentative="1">
      <w:start w:val="1"/>
      <w:numFmt w:val="lowerRoman"/>
      <w:lvlText w:val="%9."/>
      <w:lvlJc w:val="right"/>
      <w:pPr>
        <w:ind w:left="4605" w:hanging="420"/>
      </w:pPr>
    </w:lvl>
  </w:abstractNum>
  <w:abstractNum w:abstractNumId="6">
    <w:nsid w:val="5BB621A0"/>
    <w:multiLevelType w:val="hybridMultilevel"/>
    <w:tmpl w:val="915A9412"/>
    <w:lvl w:ilvl="0" w:tplc="95DC9E82">
      <w:start w:val="1"/>
      <w:numFmt w:val="japaneseCounting"/>
      <w:lvlText w:val="%1、"/>
      <w:lvlJc w:val="left"/>
      <w:pPr>
        <w:ind w:left="900" w:hanging="420"/>
      </w:pPr>
      <w:rPr>
        <w:rFonts w:hint="default"/>
      </w:rPr>
    </w:lvl>
    <w:lvl w:ilvl="1" w:tplc="E7541072">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5D6B12E7"/>
    <w:multiLevelType w:val="hybridMultilevel"/>
    <w:tmpl w:val="AEEC40D8"/>
    <w:lvl w:ilvl="0" w:tplc="2D461A9A">
      <w:start w:val="1"/>
      <w:numFmt w:val="decimal"/>
      <w:lvlText w:val="%1."/>
      <w:lvlJc w:val="left"/>
      <w:pPr>
        <w:ind w:left="1095" w:hanging="360"/>
      </w:pPr>
      <w:rPr>
        <w:rFonts w:hint="default"/>
      </w:rPr>
    </w:lvl>
    <w:lvl w:ilvl="1" w:tplc="32344B34">
      <w:start w:val="3"/>
      <w:numFmt w:val="japaneseCounting"/>
      <w:lvlText w:val="%2、"/>
      <w:lvlJc w:val="left"/>
      <w:pPr>
        <w:ind w:left="1575" w:hanging="420"/>
      </w:pPr>
      <w:rPr>
        <w:rFonts w:hint="default"/>
      </w:rPr>
    </w:lvl>
    <w:lvl w:ilvl="2" w:tplc="0409001B" w:tentative="1">
      <w:start w:val="1"/>
      <w:numFmt w:val="lowerRoman"/>
      <w:lvlText w:val="%3."/>
      <w:lvlJc w:val="right"/>
      <w:pPr>
        <w:ind w:left="1995" w:hanging="420"/>
      </w:pPr>
    </w:lvl>
    <w:lvl w:ilvl="3" w:tplc="0409000F" w:tentative="1">
      <w:start w:val="1"/>
      <w:numFmt w:val="decimal"/>
      <w:lvlText w:val="%4."/>
      <w:lvlJc w:val="left"/>
      <w:pPr>
        <w:ind w:left="2415" w:hanging="420"/>
      </w:pPr>
    </w:lvl>
    <w:lvl w:ilvl="4" w:tplc="04090019" w:tentative="1">
      <w:start w:val="1"/>
      <w:numFmt w:val="lowerLetter"/>
      <w:lvlText w:val="%5)"/>
      <w:lvlJc w:val="left"/>
      <w:pPr>
        <w:ind w:left="2835" w:hanging="420"/>
      </w:pPr>
    </w:lvl>
    <w:lvl w:ilvl="5" w:tplc="0409001B" w:tentative="1">
      <w:start w:val="1"/>
      <w:numFmt w:val="lowerRoman"/>
      <w:lvlText w:val="%6."/>
      <w:lvlJc w:val="right"/>
      <w:pPr>
        <w:ind w:left="3255" w:hanging="420"/>
      </w:pPr>
    </w:lvl>
    <w:lvl w:ilvl="6" w:tplc="0409000F" w:tentative="1">
      <w:start w:val="1"/>
      <w:numFmt w:val="decimal"/>
      <w:lvlText w:val="%7."/>
      <w:lvlJc w:val="left"/>
      <w:pPr>
        <w:ind w:left="3675" w:hanging="420"/>
      </w:pPr>
    </w:lvl>
    <w:lvl w:ilvl="7" w:tplc="04090019" w:tentative="1">
      <w:start w:val="1"/>
      <w:numFmt w:val="lowerLetter"/>
      <w:lvlText w:val="%8)"/>
      <w:lvlJc w:val="left"/>
      <w:pPr>
        <w:ind w:left="4095" w:hanging="420"/>
      </w:pPr>
    </w:lvl>
    <w:lvl w:ilvl="8" w:tplc="0409001B" w:tentative="1">
      <w:start w:val="1"/>
      <w:numFmt w:val="lowerRoman"/>
      <w:lvlText w:val="%9."/>
      <w:lvlJc w:val="right"/>
      <w:pPr>
        <w:ind w:left="4515" w:hanging="42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lvlOverride w:ilvl="0">
      <w:startOverride w:val="1"/>
    </w:lvlOverride>
  </w:num>
  <w:num w:numId="5">
    <w:abstractNumId w:val="6"/>
  </w:num>
  <w:num w:numId="6">
    <w:abstractNumId w:val="4"/>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58FF"/>
    <w:rsid w:val="000E1466"/>
    <w:rsid w:val="000E2383"/>
    <w:rsid w:val="003E6256"/>
    <w:rsid w:val="0040722C"/>
    <w:rsid w:val="005631E2"/>
    <w:rsid w:val="006671B8"/>
    <w:rsid w:val="007858FF"/>
    <w:rsid w:val="00892BEE"/>
    <w:rsid w:val="00A01D8B"/>
    <w:rsid w:val="00C007AD"/>
    <w:rsid w:val="00CD44C4"/>
    <w:rsid w:val="00E25A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8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58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858FF"/>
    <w:rPr>
      <w:sz w:val="18"/>
      <w:szCs w:val="18"/>
    </w:rPr>
  </w:style>
  <w:style w:type="paragraph" w:styleId="a4">
    <w:name w:val="footer"/>
    <w:basedOn w:val="a"/>
    <w:link w:val="Char0"/>
    <w:uiPriority w:val="99"/>
    <w:semiHidden/>
    <w:unhideWhenUsed/>
    <w:rsid w:val="007858F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858FF"/>
    <w:rPr>
      <w:sz w:val="18"/>
      <w:szCs w:val="18"/>
    </w:rPr>
  </w:style>
  <w:style w:type="paragraph" w:styleId="2">
    <w:name w:val="Body Text 2"/>
    <w:basedOn w:val="a"/>
    <w:link w:val="2Char"/>
    <w:uiPriority w:val="99"/>
    <w:rsid w:val="007858FF"/>
    <w:rPr>
      <w:rFonts w:ascii="宋体"/>
      <w:sz w:val="24"/>
      <w:szCs w:val="20"/>
    </w:rPr>
  </w:style>
  <w:style w:type="character" w:customStyle="1" w:styleId="2Char">
    <w:name w:val="正文文本 2 Char"/>
    <w:basedOn w:val="a0"/>
    <w:link w:val="2"/>
    <w:uiPriority w:val="99"/>
    <w:rsid w:val="007858FF"/>
    <w:rPr>
      <w:rFonts w:ascii="宋体" w:eastAsia="宋体"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230</Words>
  <Characters>1313</Characters>
  <Application>Microsoft Office Word</Application>
  <DocSecurity>0</DocSecurity>
  <Lines>10</Lines>
  <Paragraphs>3</Paragraphs>
  <ScaleCrop>false</ScaleCrop>
  <Company/>
  <LinksUpToDate>false</LinksUpToDate>
  <CharactersWithSpaces>1540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5</cp:revision>
  <dcterms:created xsi:type="dcterms:W3CDTF">2017-09-12T02:32:00Z</dcterms:created>
  <dcterms:modified xsi:type="dcterms:W3CDTF">2017-09-14T08:46:00Z</dcterms:modified>
</cp:coreProperties>
</file>